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756E11">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7B0218">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7B0218">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7B0218">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7B0218">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7B0218">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7B0218">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7B0218">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7B0218">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7B0218">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7B0218">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7B0218">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7B0218">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w:t>
      </w:r>
      <w:r w:rsidRPr="00127E06">
        <w:rPr>
          <w:sz w:val="24"/>
          <w:szCs w:val="24"/>
        </w:rPr>
        <w:t xml:space="preserve">предложений </w:t>
      </w:r>
      <w:r w:rsidRPr="00127E06">
        <w:rPr>
          <w:color w:val="000000"/>
          <w:sz w:val="24"/>
          <w:szCs w:val="24"/>
        </w:rPr>
        <w:t>№</w:t>
      </w:r>
      <w:r w:rsidR="00395514">
        <w:rPr>
          <w:color w:val="000000"/>
          <w:sz w:val="24"/>
          <w:szCs w:val="24"/>
        </w:rPr>
        <w:t>0</w:t>
      </w:r>
      <w:r w:rsidR="0097077A">
        <w:rPr>
          <w:color w:val="000000"/>
          <w:sz w:val="24"/>
          <w:szCs w:val="24"/>
        </w:rPr>
        <w:t>5</w:t>
      </w:r>
      <w:r w:rsidR="00C61209" w:rsidRPr="00127E06">
        <w:rPr>
          <w:sz w:val="24"/>
          <w:szCs w:val="24"/>
        </w:rPr>
        <w:t>/1</w:t>
      </w:r>
      <w:r w:rsidR="00127E06" w:rsidRPr="00127E06">
        <w:rPr>
          <w:sz w:val="24"/>
          <w:szCs w:val="24"/>
        </w:rPr>
        <w:t>9</w:t>
      </w:r>
      <w:r w:rsidR="00F615D3" w:rsidRPr="00127E06">
        <w:rPr>
          <w:sz w:val="24"/>
          <w:szCs w:val="24"/>
        </w:rPr>
        <w:t xml:space="preserve"> от </w:t>
      </w:r>
      <w:r w:rsidR="00756E11" w:rsidRPr="00127E06">
        <w:rPr>
          <w:sz w:val="24"/>
          <w:szCs w:val="24"/>
        </w:rPr>
        <w:t>1</w:t>
      </w:r>
      <w:r w:rsidR="0097077A">
        <w:rPr>
          <w:sz w:val="24"/>
          <w:szCs w:val="24"/>
        </w:rPr>
        <w:t>5</w:t>
      </w:r>
      <w:r w:rsidR="00F615D3" w:rsidRPr="00127E06">
        <w:rPr>
          <w:sz w:val="24"/>
          <w:szCs w:val="24"/>
        </w:rPr>
        <w:t>.</w:t>
      </w:r>
      <w:r w:rsidR="00756E11" w:rsidRPr="00127E06">
        <w:rPr>
          <w:sz w:val="24"/>
          <w:szCs w:val="24"/>
        </w:rPr>
        <w:t>01</w:t>
      </w:r>
      <w:r w:rsidR="00F615D3" w:rsidRPr="00127E06">
        <w:rPr>
          <w:sz w:val="24"/>
          <w:szCs w:val="24"/>
        </w:rPr>
        <w:t>.201</w:t>
      </w:r>
      <w:r w:rsidR="00756E11" w:rsidRPr="00127E06">
        <w:rPr>
          <w:sz w:val="24"/>
          <w:szCs w:val="24"/>
        </w:rPr>
        <w:t>9</w:t>
      </w:r>
      <w:r w:rsidR="00F615D3" w:rsidRPr="00127E06">
        <w:rPr>
          <w:sz w:val="24"/>
          <w:szCs w:val="24"/>
        </w:rPr>
        <w:t xml:space="preserve"> г.</w:t>
      </w:r>
      <w:r w:rsidRPr="00127E06">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97077A" w:rsidP="0097077A">
            <w:pPr>
              <w:autoSpaceDE w:val="0"/>
              <w:autoSpaceDN w:val="0"/>
              <w:adjustRightInd w:val="0"/>
              <w:spacing w:line="276" w:lineRule="auto"/>
              <w:ind w:right="-72" w:firstLine="0"/>
              <w:jc w:val="left"/>
              <w:rPr>
                <w:bCs/>
                <w:sz w:val="24"/>
                <w:szCs w:val="24"/>
              </w:rPr>
            </w:pPr>
            <w:r>
              <w:rPr>
                <w:bCs/>
                <w:color w:val="000000"/>
                <w:sz w:val="24"/>
                <w:szCs w:val="24"/>
              </w:rPr>
              <w:t>Затворы АВО</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DB142F"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DB142F">
                <w:rPr>
                  <w:rStyle w:val="af2"/>
                  <w:sz w:val="24"/>
                  <w:szCs w:val="24"/>
                </w:rPr>
                <w:t>http://www.unipro.energy/purchase/documents/</w:t>
              </w:r>
            </w:hyperlink>
            <w:r w:rsidRPr="00DB142F">
              <w:rPr>
                <w:sz w:val="24"/>
                <w:szCs w:val="24"/>
                <w:lang w:eastAsia="en-US"/>
              </w:rPr>
              <w:t>)</w:t>
            </w:r>
          </w:p>
          <w:p w:rsidR="00BC5425" w:rsidRPr="004747FE" w:rsidRDefault="00BC5425" w:rsidP="0097077A">
            <w:pPr>
              <w:tabs>
                <w:tab w:val="left" w:pos="386"/>
              </w:tabs>
              <w:spacing w:line="276" w:lineRule="auto"/>
              <w:ind w:firstLine="0"/>
              <w:jc w:val="left"/>
              <w:rPr>
                <w:sz w:val="24"/>
                <w:szCs w:val="24"/>
                <w:lang w:eastAsia="en-US"/>
              </w:rPr>
            </w:pPr>
            <w:r w:rsidRPr="00DB142F">
              <w:rPr>
                <w:sz w:val="24"/>
                <w:szCs w:val="24"/>
                <w:lang w:eastAsia="en-US"/>
              </w:rPr>
              <w:t>Дата публикации Уведомления:</w:t>
            </w:r>
            <w:r w:rsidR="00756E11">
              <w:rPr>
                <w:sz w:val="24"/>
                <w:szCs w:val="24"/>
                <w:lang w:eastAsia="en-US"/>
              </w:rPr>
              <w:t>1</w:t>
            </w:r>
            <w:r w:rsidR="0097077A">
              <w:rPr>
                <w:sz w:val="24"/>
                <w:szCs w:val="24"/>
                <w:lang w:eastAsia="en-US"/>
              </w:rPr>
              <w:t>5</w:t>
            </w:r>
            <w:r w:rsidRPr="00DB142F">
              <w:rPr>
                <w:sz w:val="24"/>
                <w:szCs w:val="24"/>
                <w:lang w:eastAsia="en-US"/>
              </w:rPr>
              <w:t>.</w:t>
            </w:r>
            <w:r w:rsidR="00756E11">
              <w:rPr>
                <w:sz w:val="24"/>
                <w:szCs w:val="24"/>
                <w:lang w:eastAsia="en-US"/>
              </w:rPr>
              <w:t>01</w:t>
            </w:r>
            <w:r w:rsidRPr="00DB142F">
              <w:rPr>
                <w:sz w:val="24"/>
                <w:szCs w:val="24"/>
                <w:lang w:eastAsia="en-US"/>
              </w:rPr>
              <w:t>.20</w:t>
            </w:r>
            <w:r w:rsidR="00D92B0A" w:rsidRPr="00DB142F">
              <w:rPr>
                <w:sz w:val="24"/>
                <w:szCs w:val="24"/>
                <w:lang w:eastAsia="en-US"/>
              </w:rPr>
              <w:t>1</w:t>
            </w:r>
            <w:r w:rsidR="00756E11">
              <w:rPr>
                <w:sz w:val="24"/>
                <w:szCs w:val="24"/>
                <w:lang w:eastAsia="en-US"/>
              </w:rPr>
              <w:t>9</w:t>
            </w:r>
            <w:r w:rsidR="00D92B0A" w:rsidRPr="00DB142F">
              <w:rPr>
                <w:sz w:val="24"/>
                <w:szCs w:val="24"/>
                <w:lang w:eastAsia="en-US"/>
              </w:rPr>
              <w:t xml:space="preserve"> </w:t>
            </w:r>
            <w:r w:rsidRPr="00DB142F">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DB142F">
              <w:rPr>
                <w:sz w:val="24"/>
                <w:szCs w:val="24"/>
                <w:lang w:eastAsia="en-US"/>
              </w:rPr>
              <w:t xml:space="preserve">до </w:t>
            </w:r>
            <w:r w:rsidR="000D23C6" w:rsidRPr="00DB142F">
              <w:rPr>
                <w:sz w:val="24"/>
                <w:szCs w:val="24"/>
                <w:lang w:eastAsia="en-US"/>
              </w:rPr>
              <w:t>12</w:t>
            </w:r>
            <w:r w:rsidRPr="00DB142F">
              <w:rPr>
                <w:sz w:val="24"/>
                <w:szCs w:val="24"/>
                <w:lang w:eastAsia="en-US"/>
              </w:rPr>
              <w:t>:00 (</w:t>
            </w:r>
            <w:r w:rsidR="000D23C6" w:rsidRPr="00DB142F">
              <w:rPr>
                <w:sz w:val="24"/>
                <w:szCs w:val="24"/>
                <w:lang w:eastAsia="en-US"/>
              </w:rPr>
              <w:t>МСК</w:t>
            </w:r>
            <w:r w:rsidRPr="00DB142F">
              <w:rPr>
                <w:sz w:val="24"/>
                <w:szCs w:val="24"/>
                <w:lang w:eastAsia="en-US"/>
              </w:rPr>
              <w:t xml:space="preserve">) </w:t>
            </w:r>
            <w:r w:rsidR="00395514">
              <w:rPr>
                <w:sz w:val="24"/>
                <w:szCs w:val="24"/>
                <w:lang w:eastAsia="en-US"/>
              </w:rPr>
              <w:t>24</w:t>
            </w:r>
            <w:r w:rsidRPr="00DB142F">
              <w:rPr>
                <w:sz w:val="24"/>
                <w:szCs w:val="24"/>
                <w:lang w:eastAsia="en-US"/>
              </w:rPr>
              <w:t>.</w:t>
            </w:r>
            <w:r w:rsidR="00756E11">
              <w:rPr>
                <w:sz w:val="24"/>
                <w:szCs w:val="24"/>
                <w:lang w:eastAsia="en-US"/>
              </w:rPr>
              <w:t>0</w:t>
            </w:r>
            <w:r w:rsidR="002F64DE">
              <w:rPr>
                <w:sz w:val="24"/>
                <w:szCs w:val="24"/>
                <w:lang w:eastAsia="en-US"/>
              </w:rPr>
              <w:t>1</w:t>
            </w:r>
            <w:r w:rsidR="000D23C6" w:rsidRPr="00DB142F">
              <w:rPr>
                <w:sz w:val="24"/>
                <w:szCs w:val="24"/>
                <w:lang w:eastAsia="en-US"/>
              </w:rPr>
              <w:t>.</w:t>
            </w:r>
            <w:r w:rsidRPr="00DB142F">
              <w:rPr>
                <w:sz w:val="24"/>
                <w:szCs w:val="24"/>
                <w:lang w:eastAsia="en-US"/>
              </w:rPr>
              <w:t>20</w:t>
            </w:r>
            <w:r w:rsidR="000D23C6" w:rsidRPr="00DB142F">
              <w:rPr>
                <w:sz w:val="24"/>
                <w:szCs w:val="24"/>
                <w:lang w:eastAsia="en-US"/>
              </w:rPr>
              <w:t>1</w:t>
            </w:r>
            <w:r w:rsidR="00756E11">
              <w:rPr>
                <w:sz w:val="24"/>
                <w:szCs w:val="24"/>
                <w:lang w:eastAsia="en-US"/>
              </w:rPr>
              <w:t>9</w:t>
            </w:r>
            <w:r w:rsidR="000D23C6" w:rsidRPr="00DB142F">
              <w:rPr>
                <w:sz w:val="24"/>
                <w:szCs w:val="24"/>
                <w:lang w:eastAsia="en-US"/>
              </w:rPr>
              <w:t xml:space="preserve"> </w:t>
            </w:r>
            <w:r w:rsidRPr="00DB142F">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w:t>
            </w:r>
            <w:bookmarkStart w:id="4" w:name="_GoBack"/>
            <w:bookmarkEnd w:id="4"/>
            <w:r w:rsidRPr="004747FE">
              <w:rPr>
                <w:i/>
                <w:sz w:val="24"/>
                <w:szCs w:val="24"/>
              </w:rPr>
              <w:t>меет право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395514">
              <w:rPr>
                <w:sz w:val="24"/>
                <w:szCs w:val="24"/>
              </w:rPr>
              <w:t>15</w:t>
            </w:r>
            <w:r w:rsidR="00756E11">
              <w:rPr>
                <w:sz w:val="24"/>
                <w:szCs w:val="24"/>
              </w:rPr>
              <w:t xml:space="preserve"> </w:t>
            </w:r>
            <w:r w:rsidR="00395514">
              <w:rPr>
                <w:sz w:val="24"/>
                <w:szCs w:val="24"/>
              </w:rPr>
              <w:t>марта</w:t>
            </w:r>
            <w:r w:rsidR="00756E11">
              <w:rPr>
                <w:sz w:val="24"/>
                <w:szCs w:val="24"/>
              </w:rPr>
              <w:t xml:space="preserve"> 2019г.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218" w:rsidRDefault="007B0218">
      <w:r>
        <w:separator/>
      </w:r>
    </w:p>
  </w:endnote>
  <w:endnote w:type="continuationSeparator" w:id="0">
    <w:p w:rsidR="007B0218" w:rsidRDefault="007B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97077A">
          <w:rPr>
            <w:noProof/>
          </w:rPr>
          <w:t>6</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218" w:rsidRDefault="007B0218">
      <w:r>
        <w:separator/>
      </w:r>
    </w:p>
  </w:footnote>
  <w:footnote w:type="continuationSeparator" w:id="0">
    <w:p w:rsidR="007B0218" w:rsidRDefault="007B0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27E06"/>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0DF"/>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0957"/>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514"/>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56E11"/>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218"/>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077A"/>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BB7"/>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ECAF1"/>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A78211-B3D2-4DF4-B253-BECCEA194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5079</Words>
  <Characters>28954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33966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25</cp:revision>
  <cp:lastPrinted>2015-09-02T13:01:00Z</cp:lastPrinted>
  <dcterms:created xsi:type="dcterms:W3CDTF">2015-10-02T10:05:00Z</dcterms:created>
  <dcterms:modified xsi:type="dcterms:W3CDTF">2019-01-14T10:06:00Z</dcterms:modified>
</cp:coreProperties>
</file>